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DE10F5" w:rsidRDefault="003975C2" w:rsidP="00E10B46">
      <w:pPr>
        <w:spacing w:line="360" w:lineRule="auto"/>
        <w:rPr>
          <w:rFonts w:cs="Arial"/>
          <w:b/>
          <w:bCs/>
        </w:rPr>
      </w:pPr>
      <w:r w:rsidRPr="00DE10F5">
        <w:rPr>
          <w:rFonts w:cs="Arial"/>
          <w:b/>
          <w:bCs/>
        </w:rPr>
        <w:t xml:space="preserve">Erklärung über den Gesamtumsatz in den letzten </w:t>
      </w:r>
      <w:r w:rsidR="00FF4D1E" w:rsidRPr="00DE10F5">
        <w:rPr>
          <w:rFonts w:cs="Arial"/>
          <w:b/>
          <w:bCs/>
        </w:rPr>
        <w:t>drei abgeschlossenen</w:t>
      </w:r>
      <w:r w:rsidRPr="00DE10F5">
        <w:rPr>
          <w:rFonts w:cs="Arial"/>
          <w:b/>
          <w:bCs/>
        </w:rPr>
        <w:t xml:space="preserve"> </w:t>
      </w:r>
      <w:r w:rsidR="00FF4D1E" w:rsidRPr="00DE10F5">
        <w:rPr>
          <w:rFonts w:cs="Arial"/>
          <w:b/>
          <w:bCs/>
        </w:rPr>
        <w:t>Geschäftsjahren</w:t>
      </w:r>
    </w:p>
    <w:p w14:paraId="0B6D53FF" w14:textId="166FDFA9" w:rsidR="003975C2" w:rsidRPr="00DE10F5" w:rsidRDefault="003975C2" w:rsidP="00E10B46">
      <w:pPr>
        <w:spacing w:line="360" w:lineRule="auto"/>
        <w:rPr>
          <w:rFonts w:cs="Arial"/>
          <w:b/>
          <w:bCs/>
        </w:rPr>
      </w:pPr>
      <w:r w:rsidRPr="00DE10F5">
        <w:rPr>
          <w:rFonts w:cs="Arial"/>
          <w:b/>
          <w:bCs/>
        </w:rPr>
        <w:t>(</w:t>
      </w:r>
      <w:r w:rsidR="00790638" w:rsidRPr="00DE10F5">
        <w:rPr>
          <w:rFonts w:cs="Arial"/>
          <w:b/>
          <w:bCs/>
        </w:rPr>
        <w:t>20</w:t>
      </w:r>
      <w:r w:rsidR="00655B33" w:rsidRPr="00DE10F5">
        <w:rPr>
          <w:rFonts w:cs="Arial"/>
          <w:b/>
          <w:bCs/>
        </w:rPr>
        <w:t>2</w:t>
      </w:r>
      <w:r w:rsidR="00DE10F5" w:rsidRPr="00DE10F5">
        <w:rPr>
          <w:rFonts w:cs="Arial"/>
          <w:b/>
          <w:bCs/>
        </w:rPr>
        <w:t>3</w:t>
      </w:r>
      <w:r w:rsidR="00790638" w:rsidRPr="00DE10F5">
        <w:rPr>
          <w:rFonts w:cs="Arial"/>
          <w:b/>
          <w:bCs/>
        </w:rPr>
        <w:t>, 20</w:t>
      </w:r>
      <w:r w:rsidR="00983A21" w:rsidRPr="00DE10F5">
        <w:rPr>
          <w:rFonts w:cs="Arial"/>
          <w:b/>
          <w:bCs/>
        </w:rPr>
        <w:t>2</w:t>
      </w:r>
      <w:r w:rsidR="00DE10F5" w:rsidRPr="00DE10F5">
        <w:rPr>
          <w:rFonts w:cs="Arial"/>
          <w:b/>
          <w:bCs/>
        </w:rPr>
        <w:t>4</w:t>
      </w:r>
      <w:r w:rsidR="00790638" w:rsidRPr="00DE10F5">
        <w:rPr>
          <w:rFonts w:cs="Arial"/>
          <w:b/>
          <w:bCs/>
        </w:rPr>
        <w:t>,</w:t>
      </w:r>
      <w:r w:rsidR="00983A21" w:rsidRPr="00DE10F5">
        <w:rPr>
          <w:rFonts w:cs="Arial"/>
          <w:b/>
          <w:bCs/>
        </w:rPr>
        <w:t xml:space="preserve"> </w:t>
      </w:r>
      <w:r w:rsidR="00655B33" w:rsidRPr="00DE10F5">
        <w:rPr>
          <w:rFonts w:cs="Arial"/>
          <w:b/>
          <w:bCs/>
        </w:rPr>
        <w:t>202</w:t>
      </w:r>
      <w:r w:rsidR="00DE10F5" w:rsidRPr="00DE10F5">
        <w:rPr>
          <w:rFonts w:cs="Arial"/>
          <w:b/>
          <w:bCs/>
        </w:rPr>
        <w:t>5</w:t>
      </w:r>
      <w:r w:rsidR="00655B33" w:rsidRPr="00DE10F5">
        <w:rPr>
          <w:rFonts w:cs="Arial"/>
          <w:b/>
          <w:bCs/>
        </w:rPr>
        <w:t xml:space="preserve"> vorläufig</w:t>
      </w:r>
      <w:r w:rsidR="00234451" w:rsidRPr="00DE10F5">
        <w:rPr>
          <w:rFonts w:cs="Arial"/>
          <w:b/>
          <w:bCs/>
        </w:rPr>
        <w:t>)</w:t>
      </w:r>
    </w:p>
    <w:p w14:paraId="7C3C12FB" w14:textId="77777777" w:rsidR="00E10B46" w:rsidRPr="00DE10F5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DE10F5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DE10F5" w:rsidRDefault="006D3D8E" w:rsidP="00D5776B">
            <w:pPr>
              <w:jc w:val="left"/>
              <w:rPr>
                <w:rFonts w:cs="Arial"/>
                <w:b/>
              </w:rPr>
            </w:pPr>
            <w:r w:rsidRPr="00DE10F5">
              <w:rPr>
                <w:rFonts w:cs="Arial"/>
                <w:b/>
              </w:rPr>
              <w:t>Gesamtumsatz i</w:t>
            </w:r>
            <w:r w:rsidR="00D5776B" w:rsidRPr="00DE10F5">
              <w:rPr>
                <w:rFonts w:cs="Arial"/>
                <w:b/>
              </w:rPr>
              <w:t>n den letzten 3</w:t>
            </w:r>
            <w:r w:rsidR="00FF4D1E" w:rsidRPr="00DE10F5">
              <w:rPr>
                <w:rFonts w:cs="Arial"/>
                <w:b/>
              </w:rPr>
              <w:t xml:space="preserve"> abgeschlossenen</w:t>
            </w:r>
            <w:r w:rsidR="00D5776B" w:rsidRPr="00DE10F5">
              <w:rPr>
                <w:rFonts w:cs="Arial"/>
                <w:b/>
              </w:rPr>
              <w:t xml:space="preserve"> Geschäftsjahren</w:t>
            </w:r>
            <w:r w:rsidR="00114C65" w:rsidRPr="00DE10F5">
              <w:rPr>
                <w:rFonts w:cs="Arial"/>
                <w:b/>
              </w:rPr>
              <w:t xml:space="preserve"> (netto)</w:t>
            </w:r>
          </w:p>
        </w:tc>
      </w:tr>
      <w:tr w:rsidR="006D3D8E" w:rsidRPr="00DE10F5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3794510F" w:rsidR="006D3D8E" w:rsidRPr="00DE10F5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t>20</w:t>
            </w:r>
            <w:r w:rsidR="00655B33" w:rsidRPr="00DE10F5">
              <w:rPr>
                <w:rFonts w:ascii="Arial" w:hAnsi="Arial" w:cs="Arial"/>
                <w:szCs w:val="20"/>
              </w:rPr>
              <w:t>2</w:t>
            </w:r>
            <w:r w:rsidR="00DE10F5" w:rsidRPr="00DE10F5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DE10F5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10F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DE10F5">
              <w:rPr>
                <w:rFonts w:ascii="Arial" w:hAnsi="Arial" w:cs="Arial"/>
                <w:szCs w:val="20"/>
              </w:rPr>
            </w:r>
            <w:r w:rsidRPr="00DE10F5">
              <w:rPr>
                <w:rFonts w:ascii="Arial" w:hAnsi="Arial" w:cs="Arial"/>
                <w:szCs w:val="20"/>
              </w:rPr>
              <w:fldChar w:fldCharType="separate"/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DE10F5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3D3A7132" w:rsidR="003975C2" w:rsidRPr="00DE10F5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t>20</w:t>
            </w:r>
            <w:r w:rsidR="00983A21" w:rsidRPr="00DE10F5">
              <w:rPr>
                <w:rFonts w:ascii="Arial" w:hAnsi="Arial" w:cs="Arial"/>
                <w:szCs w:val="20"/>
              </w:rPr>
              <w:t>2</w:t>
            </w:r>
            <w:r w:rsidR="00DE10F5" w:rsidRPr="00DE10F5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DE10F5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DE10F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DE10F5">
              <w:rPr>
                <w:rFonts w:ascii="Arial" w:hAnsi="Arial" w:cs="Arial"/>
                <w:szCs w:val="20"/>
              </w:rPr>
            </w:r>
            <w:r w:rsidRPr="00DE10F5">
              <w:rPr>
                <w:rFonts w:ascii="Arial" w:hAnsi="Arial" w:cs="Arial"/>
                <w:szCs w:val="20"/>
              </w:rPr>
              <w:fldChar w:fldCharType="separate"/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7E7D2146" w:rsidR="00655B33" w:rsidRPr="00DE10F5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t>20</w:t>
            </w:r>
            <w:r w:rsidR="004D5593" w:rsidRPr="00DE10F5">
              <w:rPr>
                <w:rFonts w:ascii="Arial" w:hAnsi="Arial" w:cs="Arial"/>
                <w:szCs w:val="20"/>
              </w:rPr>
              <w:t>2</w:t>
            </w:r>
            <w:r w:rsidR="00DE10F5" w:rsidRPr="00DE10F5">
              <w:rPr>
                <w:rFonts w:ascii="Arial" w:hAnsi="Arial" w:cs="Arial"/>
                <w:szCs w:val="20"/>
              </w:rPr>
              <w:t>5</w:t>
            </w:r>
            <w:r w:rsidRPr="00DE10F5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DE10F5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E10F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DE10F5">
              <w:rPr>
                <w:rFonts w:ascii="Arial" w:hAnsi="Arial" w:cs="Arial"/>
                <w:szCs w:val="20"/>
              </w:rPr>
            </w:r>
            <w:r w:rsidRPr="00DE10F5">
              <w:rPr>
                <w:rFonts w:ascii="Arial" w:hAnsi="Arial" w:cs="Arial"/>
                <w:szCs w:val="20"/>
              </w:rPr>
              <w:fldChar w:fldCharType="separate"/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3BAD041E" w:rsidR="00655B33" w:rsidRPr="00DE10F5" w:rsidRDefault="00655B33" w:rsidP="00655B33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DE10F5">
        <w:rPr>
          <w:rFonts w:cs="Arial"/>
          <w:b/>
        </w:rPr>
        <w:t>Geschäftsjahren (202</w:t>
      </w:r>
      <w:r w:rsidR="00DE10F5" w:rsidRPr="00DE10F5">
        <w:rPr>
          <w:rFonts w:cs="Arial"/>
          <w:b/>
        </w:rPr>
        <w:t>3</w:t>
      </w:r>
      <w:r w:rsidRPr="00DE10F5">
        <w:rPr>
          <w:rFonts w:cs="Arial"/>
          <w:b/>
        </w:rPr>
        <w:t>, 202</w:t>
      </w:r>
      <w:r w:rsidR="00DE10F5" w:rsidRPr="00DE10F5">
        <w:rPr>
          <w:rFonts w:cs="Arial"/>
          <w:b/>
        </w:rPr>
        <w:t>4</w:t>
      </w:r>
      <w:r w:rsidRPr="00DE10F5">
        <w:rPr>
          <w:rFonts w:cs="Arial"/>
          <w:b/>
        </w:rPr>
        <w:t>, 202</w:t>
      </w:r>
      <w:r w:rsidR="00DE10F5" w:rsidRPr="00DE10F5">
        <w:rPr>
          <w:rFonts w:cs="Arial"/>
          <w:b/>
        </w:rPr>
        <w:t>5</w:t>
      </w:r>
      <w:r w:rsidRPr="00DE10F5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DE10F5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DE10F5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DE10F5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14ABB359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202</w:t>
            </w:r>
            <w:r w:rsidR="00DE10F5" w:rsidRPr="00DE10F5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62C530EE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20</w:t>
            </w:r>
            <w:r w:rsidR="00DE10F5" w:rsidRPr="00DE10F5">
              <w:rPr>
                <w:rFonts w:ascii="Arial" w:hAnsi="Arial" w:cs="Arial"/>
                <w:b/>
                <w:szCs w:val="20"/>
              </w:rPr>
              <w:t>24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25D4431F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202</w:t>
            </w:r>
            <w:r w:rsidR="00DE10F5" w:rsidRPr="00DE10F5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AA04F0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DE10F5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DE10F5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DE10F5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DE10F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DE10F5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DE10F5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DE10F5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DE10F5">
                      <w:rPr>
                        <w:rFonts w:cs="Arial"/>
                        <w:noProof/>
                      </w:rPr>
                    </w:r>
                    <w:r w:rsidRPr="00DE10F5">
                      <w:rPr>
                        <w:rFonts w:cs="Arial"/>
                        <w:noProof/>
                      </w:rPr>
                      <w:fldChar w:fldCharType="separate"/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DE10F5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AA04F0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4E5E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E5E9A">
              <w:rPr>
                <w:rFonts w:cs="Arial"/>
                <w:i w:val="0"/>
              </w:rPr>
              <w:t>Ingenieure</w:t>
            </w:r>
            <w:r>
              <w:rPr>
                <w:rFonts w:cs="Arial"/>
                <w:i w:val="0"/>
              </w:rPr>
              <w:t>*</w:t>
            </w:r>
            <w:r w:rsidRPr="004E5E9A">
              <w:rPr>
                <w:rFonts w:cs="Arial"/>
                <w:i w:val="0"/>
              </w:rPr>
              <w:t xml:space="preserve">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318AE18D" w:rsidR="00655B33" w:rsidRPr="00FA6384" w:rsidRDefault="00DE10F5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DE10F5">
              <w:rPr>
                <w:rFonts w:cs="Arial"/>
                <w:i w:val="0"/>
              </w:rPr>
              <w:t>Akademiker mit naturschutzfachlicher Ausrichtung und Mitarbeiter mit GIS-Erfahrung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78202" w14:textId="77777777" w:rsidR="000C290B" w:rsidRDefault="000C290B">
      <w:r>
        <w:separator/>
      </w:r>
    </w:p>
  </w:endnote>
  <w:endnote w:type="continuationSeparator" w:id="0">
    <w:p w14:paraId="5F0B9F19" w14:textId="77777777" w:rsidR="000C290B" w:rsidRDefault="000C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3D1C3971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DE10F5">
      <w:rPr>
        <w:rFonts w:cs="Arial"/>
        <w:sz w:val="18"/>
        <w:szCs w:val="18"/>
      </w:rPr>
      <w:t>07.05.2026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DD1B2" w14:textId="77777777" w:rsidR="000C290B" w:rsidRDefault="000C290B">
      <w:r>
        <w:separator/>
      </w:r>
    </w:p>
  </w:footnote>
  <w:footnote w:type="continuationSeparator" w:id="0">
    <w:p w14:paraId="7854D9D1" w14:textId="77777777" w:rsidR="000C290B" w:rsidRDefault="000C2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07BA5" w14:textId="77777777" w:rsidR="00220D3F" w:rsidRPr="003D4A2A" w:rsidRDefault="00220D3F" w:rsidP="00220D3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27C45C1C" w14:textId="77777777" w:rsidR="00220D3F" w:rsidRDefault="00220D3F" w:rsidP="00220D3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 xml:space="preserve">Projekt: </w:t>
    </w:r>
    <w:r>
      <w:rPr>
        <w:rFonts w:cs="Arial"/>
        <w:sz w:val="18"/>
      </w:rPr>
      <w:t>Fortschreibung Landschaftsrahmenplan</w:t>
    </w:r>
  </w:p>
  <w:p w14:paraId="330E589E" w14:textId="77777777" w:rsidR="00220D3F" w:rsidRPr="003D4A2A" w:rsidRDefault="00220D3F" w:rsidP="00220D3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CC46F8">
      <w:rPr>
        <w:rFonts w:cs="Arial"/>
        <w:sz w:val="18"/>
      </w:rPr>
      <w:t xml:space="preserve"> – </w:t>
    </w:r>
    <w:r>
      <w:rPr>
        <w:rFonts w:cs="Arial"/>
        <w:sz w:val="18"/>
      </w:rPr>
      <w:t>Datenvorauswertung und Biotopkartierung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ry936EAf78baIG2Jr7lhYtnQsbZClFE/iwt6utMQqPyWVb2V9uE/Apb6MucS4HXmpUBRaBBWzuebvrv3e8x2aw==" w:salt="yWZLjNXG3E/jFY3Q5KAdw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C290B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0F7595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1F65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D3F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1860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B59E8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387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54C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10F5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1E1F65"/>
    <w:rsid w:val="00317BAD"/>
    <w:rsid w:val="00521953"/>
    <w:rsid w:val="006434A1"/>
    <w:rsid w:val="006F7718"/>
    <w:rsid w:val="008619C0"/>
    <w:rsid w:val="0091083C"/>
    <w:rsid w:val="00A81896"/>
    <w:rsid w:val="00B865B0"/>
    <w:rsid w:val="00C733BC"/>
    <w:rsid w:val="00CD265B"/>
    <w:rsid w:val="00E24608"/>
    <w:rsid w:val="00F6776C"/>
    <w:rsid w:val="00F8351E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14</cp:revision>
  <cp:lastPrinted>2017-05-13T13:50:00Z</cp:lastPrinted>
  <dcterms:created xsi:type="dcterms:W3CDTF">2022-10-27T13:46:00Z</dcterms:created>
  <dcterms:modified xsi:type="dcterms:W3CDTF">2026-05-12T13:00:00Z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